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7DCF0094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4C1C1923" w14:textId="48F7E2CF" w:rsidR="00FE48C9" w:rsidRDefault="00E5777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68C4F045" wp14:editId="6642756F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BC532" w14:textId="095625E1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11466DF4" w:rsidR="00DC6982" w:rsidRDefault="002078D2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5777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E5777D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</w:t>
            </w:r>
          </w:p>
          <w:p w14:paraId="495C1F38" w14:textId="0D137D21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2078D2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Pr="0039638D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1F5B8C27" w14:textId="0B48D85D" w:rsidR="0000723D" w:rsidRPr="000F6A92" w:rsidRDefault="0000723D" w:rsidP="0000723D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la surveillance </w:t>
      </w:r>
      <w:r w:rsidR="00975079" w:rsidRPr="36C43E41">
        <w:rPr>
          <w:rFonts w:cs="Arial"/>
          <w:lang w:eastAsia="fr-FR"/>
        </w:rPr>
        <w:t xml:space="preserve">des macrodéchets sur le littoral et collecte des méso- et </w:t>
      </w:r>
      <w:proofErr w:type="spellStart"/>
      <w:r w:rsidR="00975079" w:rsidRPr="36C43E41">
        <w:rPr>
          <w:rFonts w:cs="Arial"/>
          <w:lang w:eastAsia="fr-FR"/>
        </w:rPr>
        <w:t>microdéchets</w:t>
      </w:r>
      <w:proofErr w:type="spellEnd"/>
      <w:r w:rsidR="00975079" w:rsidRPr="36C43E41">
        <w:rPr>
          <w:rFonts w:cs="Arial"/>
          <w:lang w:eastAsia="fr-FR"/>
        </w:rPr>
        <w:t xml:space="preserve"> sur plage pour le bassin de l’Agence de l’Eau Adour-Garonne (AEAG)</w:t>
      </w:r>
      <w:r w:rsidR="00975079">
        <w:rPr>
          <w:rFonts w:cs="Arial"/>
          <w:lang w:eastAsia="fr-FR"/>
        </w:rPr>
        <w:t>.</w:t>
      </w:r>
    </w:p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proofErr w:type="gramStart"/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</w:t>
      </w:r>
      <w:proofErr w:type="gramEnd"/>
      <w:r w:rsidRPr="0039638D">
        <w:rPr>
          <w:rFonts w:ascii="Arial" w:hAnsi="Arial" w:cs="Arial"/>
          <w:u w:val="single"/>
        </w:rPr>
        <w:t xml:space="preserve">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5B1DDE34" w:rsidR="00B87564" w:rsidRDefault="0088261A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B87564" w:rsidRPr="0000723D">
        <w:rPr>
          <w:rFonts w:ascii="Arial" w:hAnsi="Arial" w:cs="Arial"/>
          <w:b/>
          <w:bCs/>
        </w:rPr>
        <w:t>au</w:t>
      </w:r>
      <w:proofErr w:type="gramEnd"/>
      <w:r w:rsidR="00B87564" w:rsidRPr="0000723D">
        <w:rPr>
          <w:rFonts w:ascii="Arial" w:hAnsi="Arial" w:cs="Arial"/>
          <w:b/>
          <w:bCs/>
        </w:rPr>
        <w:t xml:space="preserve"> lot n°</w:t>
      </w:r>
      <w:r w:rsidR="0000723D" w:rsidRPr="0000723D">
        <w:rPr>
          <w:rFonts w:ascii="Arial" w:hAnsi="Arial" w:cs="Arial"/>
          <w:b/>
          <w:bCs/>
        </w:rPr>
        <w:t>4</w:t>
      </w:r>
      <w:r w:rsidR="00B87564">
        <w:rPr>
          <w:rFonts w:ascii="Arial" w:hAnsi="Arial" w:cs="Arial"/>
        </w:rPr>
        <w:t>;</w:t>
      </w:r>
    </w:p>
    <w:p w14:paraId="66FA4406" w14:textId="6E6205CA" w:rsidR="009B1CD0" w:rsidRDefault="0088261A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9B1CD0">
        <w:rPr>
          <w:rFonts w:ascii="Arial" w:hAnsi="Arial" w:cs="Arial"/>
        </w:rPr>
        <w:t>à</w:t>
      </w:r>
      <w:proofErr w:type="gramEnd"/>
      <w:r w:rsidR="009B1CD0">
        <w:rPr>
          <w:rFonts w:ascii="Arial" w:hAnsi="Arial" w:cs="Arial"/>
        </w:rPr>
        <w:t xml:space="preserve">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88261A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proofErr w:type="gramStart"/>
      <w:r w:rsidR="00D90A00" w:rsidRPr="00C10D66">
        <w:rPr>
          <w:rFonts w:ascii="Arial" w:hAnsi="Arial" w:cs="Arial"/>
          <w:b/>
          <w:bCs/>
        </w:rPr>
        <w:t>le</w:t>
      </w:r>
      <w:proofErr w:type="gramEnd"/>
      <w:r w:rsidR="00D90A00" w:rsidRPr="00C10D66">
        <w:rPr>
          <w:rFonts w:ascii="Arial" w:hAnsi="Arial" w:cs="Arial"/>
          <w:b/>
          <w:bCs/>
        </w:rPr>
        <w:t xml:space="preserve">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88261A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exécuter les prestations demandées :</w:t>
      </w:r>
    </w:p>
    <w:p w14:paraId="62EDAF1C" w14:textId="77777777" w:rsidR="009B33AC" w:rsidRDefault="0088261A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</w:t>
      </w:r>
      <w:proofErr w:type="gramStart"/>
      <w:r w:rsidR="009B33AC">
        <w:rPr>
          <w:rFonts w:ascii="Arial" w:hAnsi="Arial" w:cs="Arial"/>
        </w:rPr>
        <w:t>aux</w:t>
      </w:r>
      <w:proofErr w:type="gramEnd"/>
      <w:r w:rsidR="009B33AC">
        <w:rPr>
          <w:rFonts w:ascii="Arial" w:hAnsi="Arial" w:cs="Arial"/>
        </w:rPr>
        <w:t xml:space="preserve">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88261A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proofErr w:type="gramStart"/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</w:t>
      </w:r>
      <w:proofErr w:type="gramEnd"/>
      <w:r w:rsidR="009B1CD0" w:rsidRPr="00C10D66">
        <w:rPr>
          <w:rFonts w:ascii="Arial" w:hAnsi="Arial" w:cs="Arial"/>
          <w:b/>
          <w:bCs/>
        </w:rPr>
        <w:t xml:space="preserve">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exécuter les prestations demandées :</w:t>
      </w:r>
    </w:p>
    <w:p w14:paraId="30DCC3E6" w14:textId="28A67376" w:rsidR="009B1CD0" w:rsidRDefault="0088261A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9B1CD0">
        <w:rPr>
          <w:rFonts w:ascii="Arial" w:hAnsi="Arial" w:cs="Arial"/>
        </w:rPr>
        <w:t>aux</w:t>
      </w:r>
      <w:proofErr w:type="gramEnd"/>
      <w:r w:rsidR="009B1CD0">
        <w:rPr>
          <w:rFonts w:ascii="Arial" w:hAnsi="Arial" w:cs="Arial"/>
        </w:rPr>
        <w:t xml:space="preserve">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023854F" w14:textId="77777777" w:rsidR="00E5777D" w:rsidRDefault="007B05B1" w:rsidP="00E5777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E5777D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431F1826" w:rsidR="009B1CD0" w:rsidRDefault="00E5777D" w:rsidP="00E5777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> :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88261A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9640F3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9640F3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du</w:t>
            </w:r>
            <w:proofErr w:type="gramEnd"/>
            <w:r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>
              <w:rPr>
                <w:b/>
                <w:i w:val="0"/>
                <w:sz w:val="20"/>
              </w:rPr>
              <w:t>du</w:t>
            </w:r>
            <w:proofErr w:type="gramEnd"/>
            <w:r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de</w:t>
            </w:r>
            <w:proofErr w:type="gramEnd"/>
            <w:r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</w:t>
      </w:r>
      <w:proofErr w:type="gramEnd"/>
      <w:r w:rsidRPr="00740CF7">
        <w:rPr>
          <w:rFonts w:ascii="Arial" w:hAnsi="Arial" w:cs="Arial"/>
          <w:u w:val="single"/>
        </w:rPr>
        <w:t xml:space="preserve">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</w:t>
      </w:r>
      <w:proofErr w:type="gramEnd"/>
      <w:r w:rsidRPr="00740CF7">
        <w:rPr>
          <w:rFonts w:ascii="Arial" w:hAnsi="Arial" w:cs="Arial"/>
          <w:u w:val="single"/>
        </w:rPr>
        <w:t xml:space="preserve">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</w:t>
      </w:r>
      <w:proofErr w:type="gramStart"/>
      <w:r w:rsidRPr="0039638D">
        <w:rPr>
          <w:rFonts w:ascii="Arial" w:hAnsi="Arial" w:cs="Arial"/>
          <w:bCs/>
          <w:i/>
          <w:iCs/>
          <w:sz w:val="18"/>
          <w:szCs w:val="18"/>
        </w:rPr>
        <w:t>choix</w:t>
      </w:r>
      <w:proofErr w:type="gramEnd"/>
      <w:r w:rsidRPr="0039638D">
        <w:rPr>
          <w:rFonts w:ascii="Arial" w:hAnsi="Arial" w:cs="Arial"/>
          <w:bCs/>
          <w:i/>
          <w:iCs/>
          <w:sz w:val="18"/>
          <w:szCs w:val="18"/>
        </w:rPr>
        <w:t xml:space="preserve">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00723D">
        <w:rPr>
          <w:b/>
          <w:bCs/>
          <w:highlight w:val="yellow"/>
        </w:rPr>
        <w:t xml:space="preserve">Je </w:t>
      </w:r>
      <w:r w:rsidR="0039638D" w:rsidRPr="0000723D">
        <w:rPr>
          <w:b/>
          <w:bCs/>
          <w:highlight w:val="yellow"/>
        </w:rPr>
        <w:t>r</w:t>
      </w:r>
      <w:r w:rsidRPr="0000723D">
        <w:rPr>
          <w:b/>
          <w:bCs/>
          <w:highlight w:val="yellow"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1B0EF33F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00723D">
        <w:rPr>
          <w:rFonts w:ascii="Arial" w:hAnsi="Arial" w:cs="Arial"/>
        </w:rPr>
        <w:t>24 mois ferme</w:t>
      </w:r>
      <w:r>
        <w:rPr>
          <w:rFonts w:ascii="Arial" w:hAnsi="Arial" w:cs="Arial"/>
        </w:rPr>
        <w:t xml:space="preserve"> 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proofErr w:type="gramStart"/>
      <w:r w:rsidR="009B1CD0">
        <w:rPr>
          <w:rFonts w:ascii="Arial" w:hAnsi="Arial" w:cs="Arial"/>
        </w:rPr>
        <w:t>la</w:t>
      </w:r>
      <w:proofErr w:type="gramEnd"/>
      <w:r w:rsidR="009B1CD0">
        <w:rPr>
          <w:rFonts w:ascii="Arial" w:hAnsi="Arial" w:cs="Arial"/>
        </w:rPr>
        <w:t xml:space="preserve">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503A251D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723D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p w14:paraId="5EA71243" w14:textId="77777777" w:rsidR="008D57E4" w:rsidRDefault="008D57E4" w:rsidP="008D57E4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 xml:space="preserve">Montant maximum </w:t>
      </w:r>
      <w:r>
        <w:rPr>
          <w:rFonts w:ascii="Arial" w:hAnsi="Arial" w:cs="Arial"/>
          <w:b/>
          <w:bCs/>
          <w:sz w:val="22"/>
          <w:szCs w:val="22"/>
        </w:rPr>
        <w:t>du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4A748987" w14:textId="77777777" w:rsidR="008D57E4" w:rsidRPr="00B66F7A" w:rsidRDefault="008D57E4" w:rsidP="008D57E4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73CCDD2D" w14:textId="77777777" w:rsidR="008D57E4" w:rsidRDefault="008D57E4" w:rsidP="008D57E4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8D57E4" w:rsidRPr="00B66F7A" w14:paraId="73D18342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DFF16" w14:textId="77777777" w:rsidR="008D57E4" w:rsidRPr="00B66F7A" w:rsidRDefault="008D57E4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C3FACA8" w14:textId="77777777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CF95AD" w14:textId="77777777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73ADF65F" w14:textId="77777777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8D57E4" w:rsidRPr="00B66F7A" w14:paraId="2EEEC5A6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A578C8" w14:textId="77777777" w:rsidR="008D57E4" w:rsidRPr="00B66F7A" w:rsidRDefault="008D57E4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6999" w14:textId="77777777" w:rsidR="008D57E4" w:rsidRPr="00B66F7A" w:rsidRDefault="008D57E4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ADD5C" w14:textId="77777777" w:rsidR="008D57E4" w:rsidRPr="00B66F7A" w:rsidRDefault="008D57E4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4AF6E7" w14:textId="77777777" w:rsidR="008D57E4" w:rsidRPr="00B66F7A" w:rsidRDefault="008D57E4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8D57E4" w:rsidRPr="00B66F7A" w14:paraId="736C20B8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2140F5" w14:textId="6D1BB5AB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5ADB4" w14:textId="61BFB0C8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114 480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59CCB" w14:textId="079000BD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128 328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7CFFBF" w14:textId="52E23953" w:rsidR="008D57E4" w:rsidRPr="00B66F7A" w:rsidRDefault="008D57E4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242 808</w:t>
            </w:r>
          </w:p>
        </w:tc>
      </w:tr>
    </w:tbl>
    <w:p w14:paraId="7E2EE71F" w14:textId="77777777" w:rsidR="0000723D" w:rsidRDefault="0000723D">
      <w:pPr>
        <w:suppressAutoHyphens w:val="0"/>
        <w:rPr>
          <w:rFonts w:ascii="Arial" w:hAnsi="Arial" w:cs="Arial"/>
        </w:rPr>
      </w:pPr>
    </w:p>
    <w:p w14:paraId="2ED9F5BB" w14:textId="6DEAE11D" w:rsidR="008D57E4" w:rsidRDefault="008D57E4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6CB197B" w14:textId="77777777" w:rsidR="00CD4F02" w:rsidRDefault="00CD4F02">
      <w:pPr>
        <w:suppressAutoHyphens w:val="0"/>
        <w:rPr>
          <w:rFonts w:ascii="Arial" w:hAnsi="Arial" w:cs="Arial"/>
        </w:rPr>
      </w:pPr>
    </w:p>
    <w:p w14:paraId="039971B9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4A9C6402" w14:textId="77777777" w:rsidR="008D57E4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8D57E4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08AA842C" w14:textId="77777777" w:rsidR="008D57E4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6C911BD3" w14:textId="77777777" w:rsidR="008D57E4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proofErr w:type="gramEnd"/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</w:t>
            </w:r>
            <w:r w:rsidR="008D57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 mandataire dûment habilité</w:t>
            </w:r>
          </w:p>
          <w:p w14:paraId="0A04B99A" w14:textId="191AC8D1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proofErr w:type="gramEnd"/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D57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66A81ED1" w14:textId="77777777" w:rsidR="008D57E4" w:rsidRDefault="008D57E4" w:rsidP="006C4338">
      <w:pPr>
        <w:tabs>
          <w:tab w:val="left" w:pos="851"/>
        </w:tabs>
        <w:jc w:val="both"/>
      </w:pPr>
    </w:p>
    <w:p w14:paraId="233EB80F" w14:textId="77777777" w:rsidR="008D57E4" w:rsidRDefault="008D57E4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E6889D9" w14:textId="35CAAB48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3B90B81F" w:rsidR="009640F3" w:rsidRDefault="009640F3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9F44378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AF0FC27" w14:textId="5D50C2EF" w:rsidR="0000723D" w:rsidRDefault="009640F3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ou</w:t>
      </w:r>
      <w:proofErr w:type="gramEnd"/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73C1BB14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d</w:t>
      </w:r>
      <w:r w:rsidR="006D5E03">
        <w:rPr>
          <w:rFonts w:ascii="Arial" w:hAnsi="Arial" w:cs="Arial"/>
          <w:b/>
          <w:sz w:val="22"/>
          <w:szCs w:val="22"/>
        </w:rPr>
        <w:t xml:space="preserve">e l’acte d’engagement </w:t>
      </w:r>
      <w:r>
        <w:rPr>
          <w:rFonts w:ascii="Arial" w:hAnsi="Arial" w:cs="Arial"/>
          <w:b/>
          <w:sz w:val="22"/>
          <w:szCs w:val="22"/>
        </w:rPr>
        <w:t>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proofErr w:type="gramStart"/>
      <w:r>
        <w:rPr>
          <w:rFonts w:ascii="Arial" w:hAnsi="Arial" w:cs="Arial"/>
          <w:i/>
          <w:sz w:val="18"/>
          <w:szCs w:val="18"/>
        </w:rPr>
        <w:t>a</w:t>
      </w:r>
      <w:proofErr w:type="spellEnd"/>
      <w:proofErr w:type="gram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88261A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3827D0D8" w:rsidR="008D57E4" w:rsidRDefault="008D57E4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83CD8D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8D57E4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8D57E4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 w:rsidRPr="006D5E03">
        <w:rPr>
          <w:rFonts w:ascii="Arial" w:hAnsi="Arial" w:cs="Arial"/>
          <w:i/>
          <w:iCs/>
          <w:sz w:val="18"/>
          <w:szCs w:val="18"/>
        </w:rPr>
        <w:t>cocher</w:t>
      </w:r>
      <w:proofErr w:type="gramEnd"/>
      <w:r w:rsidRPr="006D5E03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8D57E4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8D57E4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88261A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proofErr w:type="gramStart"/>
      <w:r w:rsidRPr="0066130D">
        <w:rPr>
          <w:rFonts w:ascii="Arial" w:hAnsi="Arial" w:cs="Arial"/>
          <w:b/>
          <w:bCs/>
          <w:color w:val="0070C0"/>
        </w:rPr>
        <w:t>pour</w:t>
      </w:r>
      <w:proofErr w:type="gramEnd"/>
      <w:r w:rsidRPr="0066130D">
        <w:rPr>
          <w:rFonts w:ascii="Arial" w:hAnsi="Arial" w:cs="Arial"/>
          <w:b/>
          <w:bCs/>
          <w:color w:val="0070C0"/>
        </w:rPr>
        <w:t xml:space="preserve">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Et / </w:t>
      </w:r>
      <w:proofErr w:type="gramStart"/>
      <w:r>
        <w:rPr>
          <w:rFonts w:ascii="Arial" w:hAnsi="Arial" w:cs="Arial"/>
        </w:rPr>
        <w:t>ou</w:t>
      </w:r>
      <w:proofErr w:type="gramEnd"/>
    </w:p>
    <w:p w14:paraId="7C604894" w14:textId="77777777" w:rsidR="009B33AC" w:rsidRDefault="0088261A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proofErr w:type="gramStart"/>
      <w:r w:rsidR="009B33AC" w:rsidRPr="0066130D">
        <w:rPr>
          <w:rFonts w:ascii="Arial" w:hAnsi="Arial" w:cs="Arial"/>
          <w:b/>
          <w:bCs/>
          <w:color w:val="0070C0"/>
        </w:rPr>
        <w:t>pour</w:t>
      </w:r>
      <w:proofErr w:type="gramEnd"/>
      <w:r w:rsidR="009B33AC" w:rsidRPr="0066130D">
        <w:rPr>
          <w:rFonts w:ascii="Arial" w:hAnsi="Arial" w:cs="Arial"/>
          <w:b/>
          <w:bCs/>
          <w:color w:val="0070C0"/>
        </w:rPr>
        <w:t xml:space="preserve">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proofErr w:type="gramStart"/>
      <w:r>
        <w:rPr>
          <w:rFonts w:ascii="Arial" w:hAnsi="Arial" w:cs="Arial"/>
          <w:iCs/>
        </w:rPr>
        <w:t>Ou</w:t>
      </w:r>
      <w:proofErr w:type="gramEnd"/>
      <w:r>
        <w:rPr>
          <w:rFonts w:ascii="Arial" w:hAnsi="Arial" w:cs="Arial"/>
          <w:iCs/>
        </w:rPr>
        <w:t xml:space="preserve">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proofErr w:type="gramStart"/>
      <w:r w:rsidRPr="001175D4">
        <w:rPr>
          <w:rFonts w:ascii="Arial" w:hAnsi="Arial" w:cs="Arial"/>
          <w:b/>
          <w:bCs/>
          <w:color w:val="0070C0"/>
        </w:rPr>
        <w:t>ont</w:t>
      </w:r>
      <w:proofErr w:type="gramEnd"/>
      <w:r w:rsidRPr="001175D4">
        <w:rPr>
          <w:rFonts w:ascii="Arial" w:hAnsi="Arial" w:cs="Arial"/>
          <w:b/>
          <w:bCs/>
          <w:color w:val="0070C0"/>
        </w:rPr>
        <w:t xml:space="preserve">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>(</w:t>
      </w:r>
      <w:proofErr w:type="gramStart"/>
      <w:r w:rsidRPr="00C83930">
        <w:rPr>
          <w:rFonts w:ascii="Arial" w:hAnsi="Arial" w:cs="Arial"/>
          <w:i/>
          <w:sz w:val="18"/>
          <w:szCs w:val="18"/>
        </w:rPr>
        <w:t>hors</w:t>
      </w:r>
      <w:proofErr w:type="gramEnd"/>
      <w:r w:rsidRPr="00C83930">
        <w:rPr>
          <w:rFonts w:ascii="Arial" w:hAnsi="Arial" w:cs="Arial"/>
          <w:i/>
          <w:sz w:val="18"/>
          <w:szCs w:val="18"/>
        </w:rPr>
        <w:t xml:space="preserve">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16594582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8D57E4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B24F488" w14:textId="77777777" w:rsidR="008D57E4" w:rsidRDefault="008D57E4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5781561E" w14:textId="77777777" w:rsidR="009640F3" w:rsidRDefault="009640F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00C1142" w14:textId="77777777" w:rsidR="009640F3" w:rsidRDefault="009640F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5636FFB" w14:textId="77777777" w:rsidR="008D57E4" w:rsidRDefault="008D57E4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3BA728DC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8D57E4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16D75D66" w:rsidR="008D57E4" w:rsidRDefault="008D57E4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5F26C933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proofErr w:type="gramStart"/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  <w:proofErr w:type="gramEnd"/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Cas n° 2 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8D57E4">
        <w:rPr>
          <w:rFonts w:ascii="Arial" w:hAnsi="Arial" w:cs="Arial"/>
          <w:b/>
          <w:bCs/>
          <w:u w:val="single"/>
        </w:rPr>
        <w:t>Habilitations</w:t>
      </w:r>
      <w:r w:rsidR="009B33AC" w:rsidRPr="008D57E4">
        <w:rPr>
          <w:rFonts w:ascii="Arial" w:hAnsi="Arial" w:cs="Arial"/>
          <w:b/>
          <w:bCs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88261A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88261A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proofErr w:type="gramStart"/>
      <w:r w:rsidR="009B33AC" w:rsidRPr="00450504">
        <w:rPr>
          <w:rFonts w:ascii="Arial" w:hAnsi="Arial" w:cs="Arial"/>
          <w:b/>
          <w:bCs/>
        </w:rPr>
        <w:t>donnent</w:t>
      </w:r>
      <w:proofErr w:type="gramEnd"/>
      <w:r w:rsidR="009B33AC" w:rsidRPr="00450504">
        <w:rPr>
          <w:rFonts w:ascii="Arial" w:hAnsi="Arial" w:cs="Arial"/>
          <w:b/>
          <w:bCs/>
        </w:rPr>
        <w:t xml:space="preserve">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88261A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proofErr w:type="gramStart"/>
      <w:r w:rsidR="009B33AC" w:rsidRPr="00450504">
        <w:rPr>
          <w:rFonts w:ascii="Arial" w:hAnsi="Arial" w:cs="Arial"/>
          <w:b/>
          <w:bCs/>
        </w:rPr>
        <w:t>donnent</w:t>
      </w:r>
      <w:proofErr w:type="gramEnd"/>
      <w:r w:rsidR="009B33AC" w:rsidRPr="00450504">
        <w:rPr>
          <w:rFonts w:ascii="Arial" w:hAnsi="Arial" w:cs="Arial"/>
          <w:b/>
          <w:bCs/>
        </w:rPr>
        <w:t xml:space="preserve">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proofErr w:type="gramStart"/>
      <w:r w:rsidRPr="00C14BC3">
        <w:rPr>
          <w:rFonts w:ascii="Arial" w:hAnsi="Arial" w:cs="Arial"/>
        </w:rPr>
        <w:t>ou</w:t>
      </w:r>
      <w:proofErr w:type="gramEnd"/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proofErr w:type="gramStart"/>
      <w:r w:rsidRPr="00450504">
        <w:rPr>
          <w:rFonts w:ascii="Arial" w:hAnsi="Arial" w:cs="Arial"/>
          <w:b/>
          <w:bCs/>
        </w:rPr>
        <w:t>donnent</w:t>
      </w:r>
      <w:proofErr w:type="gramEnd"/>
      <w:r w:rsidRPr="00450504">
        <w:rPr>
          <w:rFonts w:ascii="Arial" w:hAnsi="Arial" w:cs="Arial"/>
          <w:b/>
          <w:bCs/>
        </w:rPr>
        <w:t xml:space="preserve">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E265B1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18D6F877" w14:textId="6E019DBD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4CF4B157" w14:textId="77777777" w:rsidR="008D57E4" w:rsidRDefault="008D57E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829300E" w14:textId="77777777" w:rsidR="009640F3" w:rsidRDefault="009640F3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B47CDA1" w14:textId="77777777" w:rsidR="009640F3" w:rsidRDefault="009640F3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7DA702D" w14:textId="77777777" w:rsidR="008D57E4" w:rsidRDefault="008D57E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08CBECEC" w14:textId="77777777" w:rsidR="008D57E4" w:rsidRDefault="008D57E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21FA5585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8D57E4">
        <w:rPr>
          <w:rFonts w:ascii="Arial" w:hAnsi="Arial" w:cs="Arial"/>
          <w:b/>
          <w:bCs/>
          <w:sz w:val="24"/>
          <w:szCs w:val="24"/>
        </w:rPr>
        <w:t xml:space="preserve">tous </w:t>
      </w:r>
      <w:r w:rsidRPr="00CD4F02">
        <w:rPr>
          <w:rFonts w:ascii="Arial" w:hAnsi="Arial" w:cs="Arial"/>
          <w:b/>
          <w:bCs/>
          <w:sz w:val="24"/>
          <w:szCs w:val="24"/>
        </w:rPr>
        <w:t>les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 chaque </w:t>
            </w:r>
            <w:proofErr w:type="gramStart"/>
            <w:r>
              <w:rPr>
                <w:rFonts w:ascii="Arial" w:hAnsi="Arial" w:cs="Arial"/>
                <w:b/>
                <w:bCs/>
              </w:rPr>
              <w:t>signataire ,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>Désignation</w:t>
      </w:r>
      <w:proofErr w:type="gramEnd"/>
      <w:r w:rsidRPr="00740CF7">
        <w:rPr>
          <w:rFonts w:ascii="Arial" w:hAnsi="Arial" w:cs="Arial"/>
          <w:b w:val="0"/>
          <w:bCs/>
          <w:iCs/>
          <w:u w:val="single"/>
        </w:rPr>
        <w:t xml:space="preserve">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</w:t>
      </w:r>
      <w:proofErr w:type="gramEnd"/>
      <w:r w:rsidRPr="00740CF7">
        <w:rPr>
          <w:rFonts w:ascii="Arial" w:hAnsi="Arial" w:cs="Arial"/>
          <w:u w:val="single"/>
        </w:rPr>
        <w:t xml:space="preserve">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4974E7B4" w14:textId="77777777" w:rsidR="0000723D" w:rsidRDefault="0000723D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proofErr w:type="gramStart"/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</w:t>
      </w:r>
      <w:proofErr w:type="gramEnd"/>
      <w:r w:rsidRPr="00740CF7">
        <w:rPr>
          <w:rFonts w:ascii="Arial" w:hAnsi="Arial" w:cs="Arial"/>
          <w:u w:val="single"/>
        </w:rPr>
        <w:t>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60CE9A66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</w:t>
      </w:r>
      <w:r w:rsidR="00E5777D">
        <w:rPr>
          <w:rFonts w:ascii="Arial" w:hAnsi="Arial" w:cs="Arial"/>
          <w:bCs/>
          <w:sz w:val="18"/>
          <w:szCs w:val="18"/>
        </w:rPr>
        <w:t xml:space="preserve">adame l’agent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E5777D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24E9CA4C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521A1098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62D28314" w14:textId="77777777" w:rsidR="0088261A" w:rsidRPr="00CC7DA6" w:rsidRDefault="0088261A" w:rsidP="0088261A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25C960FA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E5777D">
            <w:rPr>
              <w:rFonts w:ascii="Arial" w:hAnsi="Arial" w:cs="Arial"/>
              <w:b/>
              <w:i/>
            </w:rPr>
            <w:t>4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0723D"/>
    <w:rsid w:val="00036500"/>
    <w:rsid w:val="00067F94"/>
    <w:rsid w:val="000A2E05"/>
    <w:rsid w:val="000D4EF7"/>
    <w:rsid w:val="000E0020"/>
    <w:rsid w:val="00156924"/>
    <w:rsid w:val="00166B56"/>
    <w:rsid w:val="00174505"/>
    <w:rsid w:val="001C40C0"/>
    <w:rsid w:val="001C733C"/>
    <w:rsid w:val="001E3552"/>
    <w:rsid w:val="001F3682"/>
    <w:rsid w:val="001F50EB"/>
    <w:rsid w:val="001F73B1"/>
    <w:rsid w:val="00207379"/>
    <w:rsid w:val="002078D2"/>
    <w:rsid w:val="0021527A"/>
    <w:rsid w:val="0021797C"/>
    <w:rsid w:val="00225A1A"/>
    <w:rsid w:val="00234228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7270"/>
    <w:rsid w:val="003D7B71"/>
    <w:rsid w:val="0043706E"/>
    <w:rsid w:val="0044597F"/>
    <w:rsid w:val="00450504"/>
    <w:rsid w:val="00464E42"/>
    <w:rsid w:val="0046751D"/>
    <w:rsid w:val="004A7169"/>
    <w:rsid w:val="004C5755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F0DCE"/>
    <w:rsid w:val="005F2F15"/>
    <w:rsid w:val="0061068C"/>
    <w:rsid w:val="00623FF4"/>
    <w:rsid w:val="00624394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F68A6"/>
    <w:rsid w:val="0083205E"/>
    <w:rsid w:val="00840934"/>
    <w:rsid w:val="00844DAA"/>
    <w:rsid w:val="008450C7"/>
    <w:rsid w:val="00863AE9"/>
    <w:rsid w:val="00864C62"/>
    <w:rsid w:val="00876A73"/>
    <w:rsid w:val="0088261A"/>
    <w:rsid w:val="008B2A38"/>
    <w:rsid w:val="008C349F"/>
    <w:rsid w:val="008D57E4"/>
    <w:rsid w:val="00930A5C"/>
    <w:rsid w:val="00934503"/>
    <w:rsid w:val="009640F3"/>
    <w:rsid w:val="00972598"/>
    <w:rsid w:val="00975079"/>
    <w:rsid w:val="00983FF3"/>
    <w:rsid w:val="009B1CD0"/>
    <w:rsid w:val="009B33AC"/>
    <w:rsid w:val="009B45B9"/>
    <w:rsid w:val="009C4738"/>
    <w:rsid w:val="009D661E"/>
    <w:rsid w:val="00A34D04"/>
    <w:rsid w:val="00A54376"/>
    <w:rsid w:val="00A62297"/>
    <w:rsid w:val="00A775B7"/>
    <w:rsid w:val="00A93A83"/>
    <w:rsid w:val="00AB225E"/>
    <w:rsid w:val="00AE7831"/>
    <w:rsid w:val="00B02608"/>
    <w:rsid w:val="00B0289C"/>
    <w:rsid w:val="00B054DA"/>
    <w:rsid w:val="00B4025D"/>
    <w:rsid w:val="00B87564"/>
    <w:rsid w:val="00B91927"/>
    <w:rsid w:val="00BA44E5"/>
    <w:rsid w:val="00BD767E"/>
    <w:rsid w:val="00BE6078"/>
    <w:rsid w:val="00C10D66"/>
    <w:rsid w:val="00C23457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B7D53"/>
    <w:rsid w:val="00DC244F"/>
    <w:rsid w:val="00DC6982"/>
    <w:rsid w:val="00E20DB0"/>
    <w:rsid w:val="00E47798"/>
    <w:rsid w:val="00E5777D"/>
    <w:rsid w:val="00E74C76"/>
    <w:rsid w:val="00E75B91"/>
    <w:rsid w:val="00E96FF6"/>
    <w:rsid w:val="00EE1229"/>
    <w:rsid w:val="00F23ECF"/>
    <w:rsid w:val="00F92811"/>
    <w:rsid w:val="00FB2D4C"/>
    <w:rsid w:val="00FD5318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180</TotalTime>
  <Pages>8</Pages>
  <Words>1487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9650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22</cp:revision>
  <cp:lastPrinted>2016-11-04T11:53:00Z</cp:lastPrinted>
  <dcterms:created xsi:type="dcterms:W3CDTF">2021-07-26T06:50:00Z</dcterms:created>
  <dcterms:modified xsi:type="dcterms:W3CDTF">2025-10-06T10:41:00Z</dcterms:modified>
</cp:coreProperties>
</file>